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735" w:rsidRPr="008453C8" w:rsidRDefault="009A5735" w:rsidP="008453C8">
      <w:pPr>
        <w:tabs>
          <w:tab w:val="left" w:pos="567"/>
        </w:tabs>
        <w:rPr>
          <w:rFonts w:ascii="Cambria" w:hAnsi="Cambria" w:cs="Tahoma"/>
          <w:b/>
          <w:sz w:val="22"/>
          <w:szCs w:val="22"/>
          <w:lang w:eastAsia="ar-SA"/>
        </w:rPr>
      </w:pPr>
      <w:r w:rsidRPr="008453C8">
        <w:rPr>
          <w:rFonts w:ascii="Cambria" w:hAnsi="Cambria" w:cs="Calibri"/>
          <w:b/>
          <w:bCs/>
          <w:iCs/>
          <w:sz w:val="22"/>
          <w:szCs w:val="22"/>
        </w:rPr>
        <w:t>Załącznik nr 6 do SWZ</w:t>
      </w:r>
      <w:bookmarkStart w:id="0" w:name="_GoBack"/>
      <w:bookmarkEnd w:id="0"/>
    </w:p>
    <w:p w:rsidR="006265A0" w:rsidRPr="008453C8" w:rsidRDefault="006265A0" w:rsidP="008453C8">
      <w:pPr>
        <w:tabs>
          <w:tab w:val="left" w:pos="567"/>
        </w:tabs>
        <w:rPr>
          <w:rFonts w:ascii="Cambria" w:hAnsi="Cambria" w:cs="Calibri"/>
          <w:b/>
          <w:bCs/>
          <w:iCs/>
          <w:sz w:val="22"/>
          <w:szCs w:val="22"/>
          <w:u w:val="single"/>
        </w:rPr>
      </w:pPr>
      <w:r w:rsidRPr="008453C8">
        <w:rPr>
          <w:rFonts w:ascii="Cambria" w:hAnsi="Cambria" w:cs="Tahoma"/>
          <w:b/>
          <w:sz w:val="22"/>
          <w:szCs w:val="22"/>
          <w:lang w:eastAsia="ar-SA"/>
        </w:rPr>
        <w:t>DZ.271.</w:t>
      </w:r>
      <w:r w:rsidR="009746A5">
        <w:rPr>
          <w:rFonts w:ascii="Cambria" w:hAnsi="Cambria" w:cs="Tahoma"/>
          <w:b/>
          <w:sz w:val="22"/>
          <w:szCs w:val="22"/>
          <w:lang w:eastAsia="ar-SA"/>
        </w:rPr>
        <w:t>11</w:t>
      </w:r>
      <w:r w:rsidR="00774B35">
        <w:rPr>
          <w:rFonts w:ascii="Cambria" w:hAnsi="Cambria" w:cs="Tahoma"/>
          <w:b/>
          <w:sz w:val="22"/>
          <w:szCs w:val="22"/>
          <w:lang w:eastAsia="ar-SA"/>
        </w:rPr>
        <w:t>5</w:t>
      </w:r>
      <w:r w:rsidRPr="008453C8">
        <w:rPr>
          <w:rFonts w:ascii="Cambria" w:hAnsi="Cambria" w:cs="Tahoma"/>
          <w:b/>
          <w:sz w:val="22"/>
          <w:szCs w:val="22"/>
          <w:lang w:eastAsia="ar-SA"/>
        </w:rPr>
        <w:t>.202</w:t>
      </w:r>
      <w:r w:rsidR="00B773C3" w:rsidRPr="008453C8">
        <w:rPr>
          <w:rFonts w:ascii="Cambria" w:hAnsi="Cambria" w:cs="Tahoma"/>
          <w:b/>
          <w:sz w:val="22"/>
          <w:szCs w:val="22"/>
          <w:lang w:eastAsia="ar-SA"/>
        </w:rPr>
        <w:t>5</w:t>
      </w:r>
    </w:p>
    <w:p w:rsidR="006265A0" w:rsidRPr="008453C8" w:rsidRDefault="006265A0" w:rsidP="006079E8">
      <w:pPr>
        <w:tabs>
          <w:tab w:val="left" w:pos="567"/>
        </w:tabs>
        <w:spacing w:line="360" w:lineRule="auto"/>
        <w:rPr>
          <w:rFonts w:ascii="Cambria" w:hAnsi="Cambria" w:cs="Calibri"/>
          <w:b/>
          <w:bCs/>
          <w:iCs/>
          <w:sz w:val="22"/>
          <w:szCs w:val="22"/>
        </w:rPr>
      </w:pPr>
    </w:p>
    <w:p w:rsidR="002433E8" w:rsidRPr="002433E8" w:rsidRDefault="002433E8" w:rsidP="002433E8">
      <w:pPr>
        <w:spacing w:line="360" w:lineRule="auto"/>
        <w:rPr>
          <w:rFonts w:ascii="Cambria" w:hAnsi="Cambria" w:cs="Calibri"/>
          <w:b/>
          <w:sz w:val="22"/>
          <w:szCs w:val="22"/>
        </w:rPr>
      </w:pPr>
      <w:r w:rsidRPr="002433E8">
        <w:rPr>
          <w:rFonts w:ascii="Cambria" w:hAnsi="Cambria" w:cs="Calibri"/>
          <w:b/>
          <w:sz w:val="22"/>
          <w:szCs w:val="22"/>
        </w:rPr>
        <w:t>Wykaz wykonanych robót budowlanych</w:t>
      </w:r>
    </w:p>
    <w:p w:rsidR="0023409D" w:rsidRPr="008453C8" w:rsidRDefault="0023409D" w:rsidP="006079E8">
      <w:pPr>
        <w:spacing w:line="360" w:lineRule="auto"/>
        <w:rPr>
          <w:rFonts w:ascii="Cambria" w:hAnsi="Cambria" w:cs="Arial"/>
          <w:bCs/>
          <w:color w:val="548DD4"/>
          <w:sz w:val="22"/>
          <w:szCs w:val="22"/>
        </w:rPr>
      </w:pPr>
    </w:p>
    <w:p w:rsidR="0023409D" w:rsidRPr="008453C8" w:rsidRDefault="0023409D" w:rsidP="006079E8">
      <w:pPr>
        <w:spacing w:line="360" w:lineRule="auto"/>
        <w:rPr>
          <w:rFonts w:ascii="Cambria" w:hAnsi="Cambria" w:cs="Tahoma"/>
          <w:sz w:val="22"/>
          <w:szCs w:val="22"/>
        </w:rPr>
      </w:pPr>
      <w:r w:rsidRPr="008453C8">
        <w:rPr>
          <w:rFonts w:ascii="Cambria" w:hAnsi="Cambria" w:cs="Tahoma"/>
          <w:b/>
          <w:sz w:val="22"/>
          <w:szCs w:val="22"/>
        </w:rPr>
        <w:t xml:space="preserve">Nazwa i adres </w:t>
      </w:r>
      <w:proofErr w:type="gramStart"/>
      <w:r w:rsidRPr="008453C8">
        <w:rPr>
          <w:rFonts w:ascii="Cambria" w:hAnsi="Cambria" w:cs="Tahoma"/>
          <w:b/>
          <w:sz w:val="22"/>
          <w:szCs w:val="22"/>
        </w:rPr>
        <w:t>Wykonawcy</w:t>
      </w:r>
      <w:r w:rsidRPr="008453C8">
        <w:rPr>
          <w:rFonts w:ascii="Cambria" w:hAnsi="Cambria" w:cs="Tahoma"/>
          <w:sz w:val="22"/>
          <w:szCs w:val="22"/>
        </w:rPr>
        <w:t>: ................................................</w:t>
      </w:r>
      <w:proofErr w:type="gramEnd"/>
      <w:r w:rsidRPr="008453C8">
        <w:rPr>
          <w:rFonts w:ascii="Cambria" w:hAnsi="Cambria" w:cs="Tahoma"/>
          <w:sz w:val="22"/>
          <w:szCs w:val="22"/>
        </w:rPr>
        <w:t>.....................................</w:t>
      </w:r>
    </w:p>
    <w:tbl>
      <w:tblPr>
        <w:tblW w:w="535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3646"/>
        <w:gridCol w:w="2068"/>
        <w:gridCol w:w="1197"/>
        <w:gridCol w:w="834"/>
        <w:gridCol w:w="1890"/>
      </w:tblGrid>
      <w:tr w:rsidR="00387043" w:rsidRPr="008453C8" w:rsidTr="00387043">
        <w:trPr>
          <w:trHeight w:val="971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Przedmiot zamówienia tj. rodzaj, nazwa zadania, zakres, typ 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87043" w:rsidRPr="008453C8" w:rsidRDefault="00387043" w:rsidP="00A77FFB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387043" w:rsidRPr="008453C8" w:rsidRDefault="00387043" w:rsidP="00A77FFB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387043" w:rsidRPr="008453C8" w:rsidRDefault="00387043" w:rsidP="00A77FFB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Wartość zamówienia brutto w zł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Data wykonania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Podmiot </w:t>
            </w:r>
          </w:p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na </w:t>
            </w:r>
            <w:proofErr w:type="gramStart"/>
            <w:r w:rsidRPr="008453C8">
              <w:rPr>
                <w:rFonts w:ascii="Cambria" w:hAnsi="Cambria" w:cs="Arial"/>
                <w:b/>
                <w:sz w:val="22"/>
                <w:szCs w:val="22"/>
              </w:rPr>
              <w:t>rzecz którego</w:t>
            </w:r>
            <w:proofErr w:type="gramEnd"/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 wykonano zamówienie (umowę) </w:t>
            </w:r>
          </w:p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b/>
                <w:sz w:val="22"/>
                <w:szCs w:val="22"/>
              </w:rPr>
              <w:t>oraz</w:t>
            </w:r>
            <w:proofErr w:type="gramEnd"/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 miejsce wykonania</w:t>
            </w:r>
          </w:p>
        </w:tc>
      </w:tr>
      <w:tr w:rsidR="00387043" w:rsidRPr="008453C8" w:rsidTr="00387043">
        <w:trPr>
          <w:cantSplit/>
          <w:trHeight w:val="1385"/>
        </w:trPr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7043" w:rsidRPr="008453C8" w:rsidRDefault="00387043" w:rsidP="005242D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5242D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należy</w:t>
            </w:r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 xml:space="preserve"> podać wszystkie informacje niezbędne do oceny spełniania warunków, o których mowa w</w:t>
            </w:r>
            <w:r w:rsidRPr="005B7CDD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="005B7CDD" w:rsidRPr="005B7CDD">
              <w:rPr>
                <w:rFonts w:ascii="Cambria" w:hAnsi="Cambria" w:cs="Arial"/>
                <w:b/>
                <w:sz w:val="22"/>
                <w:szCs w:val="22"/>
              </w:rPr>
              <w:t xml:space="preserve">pkt. </w:t>
            </w:r>
            <w:r w:rsidRPr="005B7CDD">
              <w:rPr>
                <w:rFonts w:ascii="Cambria" w:hAnsi="Cambria" w:cs="Arial"/>
                <w:b/>
                <w:sz w:val="22"/>
                <w:szCs w:val="22"/>
              </w:rPr>
              <w:t>18.II.A SWZ</w:t>
            </w:r>
          </w:p>
        </w:tc>
        <w:tc>
          <w:tcPr>
            <w:tcW w:w="10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387043" w:rsidRPr="008453C8" w:rsidRDefault="00387043" w:rsidP="006079E8">
            <w:pPr>
              <w:spacing w:line="360" w:lineRule="auto"/>
              <w:ind w:left="113" w:right="113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początek</w:t>
            </w:r>
            <w:proofErr w:type="gramEnd"/>
          </w:p>
          <w:p w:rsidR="00387043" w:rsidRPr="008453C8" w:rsidRDefault="00387043" w:rsidP="006079E8">
            <w:pPr>
              <w:spacing w:line="360" w:lineRule="auto"/>
              <w:ind w:left="113" w:right="113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dd</w:t>
            </w:r>
            <w:proofErr w:type="spellEnd"/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>/mm/</w:t>
            </w:r>
            <w:proofErr w:type="spellStart"/>
            <w:r w:rsidRPr="008453C8">
              <w:rPr>
                <w:rFonts w:ascii="Cambria" w:hAnsi="Cambria" w:cs="Arial"/>
                <w:sz w:val="22"/>
                <w:szCs w:val="22"/>
              </w:rPr>
              <w:t>rr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387043" w:rsidRPr="008453C8" w:rsidRDefault="00387043" w:rsidP="006079E8">
            <w:pPr>
              <w:spacing w:line="360" w:lineRule="auto"/>
              <w:ind w:left="113" w:right="113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koniec</w:t>
            </w:r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8453C8">
              <w:rPr>
                <w:rFonts w:ascii="Cambria" w:hAnsi="Cambria" w:cs="Arial"/>
                <w:sz w:val="22"/>
                <w:szCs w:val="22"/>
              </w:rPr>
              <w:t>dd</w:t>
            </w:r>
            <w:proofErr w:type="spellEnd"/>
            <w:r w:rsidRPr="008453C8">
              <w:rPr>
                <w:rFonts w:ascii="Cambria" w:hAnsi="Cambria" w:cs="Arial"/>
                <w:sz w:val="22"/>
                <w:szCs w:val="22"/>
              </w:rPr>
              <w:t>/mm/</w:t>
            </w:r>
            <w:proofErr w:type="spellStart"/>
            <w:r w:rsidRPr="008453C8">
              <w:rPr>
                <w:rFonts w:ascii="Cambria" w:hAnsi="Cambria" w:cs="Arial"/>
                <w:sz w:val="22"/>
                <w:szCs w:val="22"/>
              </w:rPr>
              <w:t>rr</w:t>
            </w:r>
            <w:proofErr w:type="spellEnd"/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nazwa</w:t>
            </w:r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 xml:space="preserve"> i adres</w:t>
            </w:r>
          </w:p>
        </w:tc>
      </w:tr>
      <w:tr w:rsidR="00387043" w:rsidRPr="008453C8" w:rsidTr="00387043">
        <w:trPr>
          <w:trHeight w:val="166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8453C8" w:rsidP="008453C8">
            <w:pPr>
              <w:spacing w:line="360" w:lineRule="auto"/>
              <w:rPr>
                <w:rFonts w:ascii="Cambria" w:hAnsi="Cambria" w:cs="Arial"/>
                <w:b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1.</w:t>
            </w:r>
            <w:r>
              <w:rPr>
                <w:rFonts w:ascii="Cambria" w:hAnsi="Cambria" w:cs="Arial"/>
                <w:b/>
              </w:rPr>
              <w:t xml:space="preserve"> 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</w:tbl>
    <w:p w:rsidR="002433E8" w:rsidRPr="002433E8" w:rsidRDefault="002433E8" w:rsidP="002433E8">
      <w:pPr>
        <w:autoSpaceDE w:val="0"/>
        <w:autoSpaceDN w:val="0"/>
        <w:adjustRightInd w:val="0"/>
        <w:spacing w:line="360" w:lineRule="auto"/>
        <w:rPr>
          <w:rFonts w:ascii="Cambria" w:hAnsi="Cambria" w:cs="Verdana,Bold"/>
          <w:b/>
          <w:bCs/>
          <w:sz w:val="22"/>
          <w:szCs w:val="22"/>
        </w:rPr>
      </w:pPr>
    </w:p>
    <w:p w:rsidR="002433E8" w:rsidRPr="002433E8" w:rsidRDefault="002433E8" w:rsidP="00F3426A">
      <w:p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sz w:val="22"/>
          <w:szCs w:val="22"/>
        </w:rPr>
      </w:pPr>
      <w:r w:rsidRPr="002433E8">
        <w:rPr>
          <w:rFonts w:ascii="Cambria" w:hAnsi="Cambria" w:cs="Verdana,Bold"/>
          <w:b/>
          <w:bCs/>
          <w:sz w:val="22"/>
          <w:szCs w:val="22"/>
        </w:rPr>
        <w:t>Do wyka</w:t>
      </w:r>
      <w:r w:rsidR="00F3426A">
        <w:rPr>
          <w:rFonts w:ascii="Cambria" w:hAnsi="Cambria" w:cs="Verdana,Bold"/>
          <w:b/>
          <w:bCs/>
          <w:sz w:val="22"/>
          <w:szCs w:val="22"/>
        </w:rPr>
        <w:t>zu</w:t>
      </w:r>
      <w:r w:rsidRPr="002433E8">
        <w:rPr>
          <w:rFonts w:ascii="Cambria" w:hAnsi="Cambria" w:cs="Verdana,Bold"/>
          <w:b/>
          <w:bCs/>
          <w:sz w:val="22"/>
          <w:szCs w:val="22"/>
        </w:rPr>
        <w:t xml:space="preserve"> należy załączyć dowody, z których wynika, że roboty te zostały wykon</w:t>
      </w:r>
      <w:r w:rsidR="00F3426A">
        <w:rPr>
          <w:rFonts w:ascii="Cambria" w:hAnsi="Cambria" w:cs="Verdana,Bold"/>
          <w:b/>
          <w:bCs/>
          <w:sz w:val="22"/>
          <w:szCs w:val="22"/>
        </w:rPr>
        <w:t xml:space="preserve">ane </w:t>
      </w:r>
      <w:r w:rsidRPr="002433E8">
        <w:rPr>
          <w:rFonts w:ascii="Cambria" w:hAnsi="Cambria" w:cs="Verdana,Bold"/>
          <w:b/>
          <w:bCs/>
          <w:sz w:val="22"/>
          <w:szCs w:val="22"/>
        </w:rPr>
        <w:t>należycie.</w:t>
      </w:r>
    </w:p>
    <w:p w:rsidR="00877BBD" w:rsidRDefault="00877BBD" w:rsidP="002433E8">
      <w:pPr>
        <w:spacing w:line="360" w:lineRule="auto"/>
        <w:rPr>
          <w:rFonts w:ascii="Cambria" w:hAnsi="Cambria"/>
          <w:sz w:val="22"/>
          <w:szCs w:val="22"/>
        </w:rPr>
      </w:pPr>
    </w:p>
    <w:p w:rsidR="002433E8" w:rsidRPr="008453C8" w:rsidRDefault="002433E8" w:rsidP="002433E8">
      <w:pPr>
        <w:spacing w:line="360" w:lineRule="auto"/>
        <w:rPr>
          <w:rFonts w:ascii="Cambria" w:hAnsi="Cambria"/>
          <w:sz w:val="22"/>
          <w:szCs w:val="22"/>
        </w:rPr>
      </w:pPr>
    </w:p>
    <w:sectPr w:rsidR="002433E8" w:rsidRPr="008453C8" w:rsidSect="002E6182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486" w:rsidRDefault="00635486">
      <w:r>
        <w:separator/>
      </w:r>
    </w:p>
  </w:endnote>
  <w:endnote w:type="continuationSeparator" w:id="0">
    <w:p w:rsidR="00635486" w:rsidRDefault="0063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486" w:rsidRDefault="00635486">
      <w:r>
        <w:separator/>
      </w:r>
    </w:p>
  </w:footnote>
  <w:footnote w:type="continuationSeparator" w:id="0">
    <w:p w:rsidR="00635486" w:rsidRDefault="00635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6A5" w:rsidRPr="009746A5" w:rsidRDefault="009746A5" w:rsidP="009746A5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9746A5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9746A5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9746A5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9746A5" w:rsidRPr="009746A5" w:rsidRDefault="009746A5" w:rsidP="009746A5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9746A5">
      <w:rPr>
        <w:rFonts w:ascii="Cambria" w:hAnsi="Cambria"/>
        <w:i/>
        <w:sz w:val="18"/>
        <w:szCs w:val="20"/>
        <w:lang w:eastAsia="ar-SA"/>
      </w:rPr>
      <w:t>Postępowanie nr DZ.271.11</w:t>
    </w:r>
    <w:r w:rsidR="00774B35">
      <w:rPr>
        <w:rFonts w:ascii="Cambria" w:hAnsi="Cambria"/>
        <w:i/>
        <w:sz w:val="18"/>
        <w:szCs w:val="20"/>
        <w:lang w:eastAsia="ar-SA"/>
      </w:rPr>
      <w:t>5</w:t>
    </w:r>
    <w:r w:rsidRPr="009746A5">
      <w:rPr>
        <w:rFonts w:ascii="Cambria" w:hAnsi="Cambria"/>
        <w:i/>
        <w:sz w:val="18"/>
        <w:szCs w:val="20"/>
        <w:lang w:eastAsia="ar-SA"/>
      </w:rPr>
      <w:t>.2025 – Zaprojektuj i wybuduj: przebudowa instalacji gazów medycznych w pawilonach M1 i M2 na terenie Krakowskiego Szpitala Specjalistycznego im. św. Jana Pawła II</w:t>
    </w:r>
  </w:p>
  <w:p w:rsidR="009A5735" w:rsidRPr="009746A5" w:rsidRDefault="009746A5" w:rsidP="009746A5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9746A5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A2126B"/>
    <w:multiLevelType w:val="hybridMultilevel"/>
    <w:tmpl w:val="D40C6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9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4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30"/>
  </w:num>
  <w:num w:numId="6">
    <w:abstractNumId w:val="22"/>
  </w:num>
  <w:num w:numId="7">
    <w:abstractNumId w:val="20"/>
  </w:num>
  <w:num w:numId="8">
    <w:abstractNumId w:val="40"/>
  </w:num>
  <w:num w:numId="9">
    <w:abstractNumId w:val="17"/>
  </w:num>
  <w:num w:numId="10">
    <w:abstractNumId w:val="16"/>
  </w:num>
  <w:num w:numId="11">
    <w:abstractNumId w:val="19"/>
  </w:num>
  <w:num w:numId="12">
    <w:abstractNumId w:val="36"/>
  </w:num>
  <w:num w:numId="13">
    <w:abstractNumId w:val="33"/>
  </w:num>
  <w:num w:numId="14">
    <w:abstractNumId w:val="38"/>
  </w:num>
  <w:num w:numId="15">
    <w:abstractNumId w:val="42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7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2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1"/>
  </w:num>
  <w:num w:numId="23">
    <w:abstractNumId w:val="43"/>
  </w:num>
  <w:num w:numId="24">
    <w:abstractNumId w:val="27"/>
  </w:num>
  <w:num w:numId="25">
    <w:abstractNumId w:val="25"/>
  </w:num>
  <w:num w:numId="26">
    <w:abstractNumId w:val="32"/>
  </w:num>
  <w:num w:numId="27">
    <w:abstractNumId w:val="18"/>
  </w:num>
  <w:num w:numId="28">
    <w:abstractNumId w:val="15"/>
  </w:num>
  <w:num w:numId="29">
    <w:abstractNumId w:val="28"/>
  </w:num>
  <w:num w:numId="30">
    <w:abstractNumId w:val="34"/>
  </w:num>
  <w:num w:numId="31">
    <w:abstractNumId w:val="26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7"/>
  </w:num>
  <w:num w:numId="38">
    <w:abstractNumId w:val="42"/>
  </w:num>
  <w:num w:numId="39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527B"/>
    <w:rsid w:val="00015370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6E9"/>
    <w:rsid w:val="0005389F"/>
    <w:rsid w:val="00054BEE"/>
    <w:rsid w:val="00054EB9"/>
    <w:rsid w:val="000550E6"/>
    <w:rsid w:val="00055848"/>
    <w:rsid w:val="00055967"/>
    <w:rsid w:val="00055A44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DC7"/>
    <w:rsid w:val="00076F10"/>
    <w:rsid w:val="00077587"/>
    <w:rsid w:val="00077FB3"/>
    <w:rsid w:val="0008038F"/>
    <w:rsid w:val="00080EA3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5E02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DF9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AD9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6F7A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878FB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D17"/>
    <w:rsid w:val="001D34FB"/>
    <w:rsid w:val="001D3590"/>
    <w:rsid w:val="001D3954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5921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C"/>
    <w:rsid w:val="0020547D"/>
    <w:rsid w:val="002057AC"/>
    <w:rsid w:val="00206218"/>
    <w:rsid w:val="0020630A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3E8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84A"/>
    <w:rsid w:val="002A3966"/>
    <w:rsid w:val="002A3C06"/>
    <w:rsid w:val="002A411B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C48"/>
    <w:rsid w:val="002F64C9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043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466B"/>
    <w:rsid w:val="003A4F8B"/>
    <w:rsid w:val="003A500F"/>
    <w:rsid w:val="003A5037"/>
    <w:rsid w:val="003A5168"/>
    <w:rsid w:val="003A6100"/>
    <w:rsid w:val="003A6F59"/>
    <w:rsid w:val="003A708F"/>
    <w:rsid w:val="003A7390"/>
    <w:rsid w:val="003A764F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04D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E32"/>
    <w:rsid w:val="003F2F01"/>
    <w:rsid w:val="003F3069"/>
    <w:rsid w:val="003F3112"/>
    <w:rsid w:val="003F36A4"/>
    <w:rsid w:val="003F39F8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1793E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41BE"/>
    <w:rsid w:val="00444285"/>
    <w:rsid w:val="0044450B"/>
    <w:rsid w:val="0044453D"/>
    <w:rsid w:val="00444736"/>
    <w:rsid w:val="00444C74"/>
    <w:rsid w:val="00444F63"/>
    <w:rsid w:val="0044529E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6FBA"/>
    <w:rsid w:val="004E706D"/>
    <w:rsid w:val="004E7187"/>
    <w:rsid w:val="004E76E0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2DD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46B0"/>
    <w:rsid w:val="00534AF1"/>
    <w:rsid w:val="00534C08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22D7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1FF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C1E"/>
    <w:rsid w:val="005B7CDD"/>
    <w:rsid w:val="005C03F2"/>
    <w:rsid w:val="005C0527"/>
    <w:rsid w:val="005C122B"/>
    <w:rsid w:val="005C1890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4086"/>
    <w:rsid w:val="006040CE"/>
    <w:rsid w:val="00604637"/>
    <w:rsid w:val="006049E6"/>
    <w:rsid w:val="00605796"/>
    <w:rsid w:val="00605C24"/>
    <w:rsid w:val="0060627E"/>
    <w:rsid w:val="00606363"/>
    <w:rsid w:val="00606629"/>
    <w:rsid w:val="00606863"/>
    <w:rsid w:val="006075C2"/>
    <w:rsid w:val="00607660"/>
    <w:rsid w:val="0060780F"/>
    <w:rsid w:val="006079E8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E5C"/>
    <w:rsid w:val="00616EA4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5A0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268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86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9BC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255"/>
    <w:rsid w:val="00684533"/>
    <w:rsid w:val="006846A8"/>
    <w:rsid w:val="006847B8"/>
    <w:rsid w:val="00684A1F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BF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459A"/>
    <w:rsid w:val="00714C72"/>
    <w:rsid w:val="00715415"/>
    <w:rsid w:val="00715E3D"/>
    <w:rsid w:val="007168ED"/>
    <w:rsid w:val="007171FF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207"/>
    <w:rsid w:val="007738B6"/>
    <w:rsid w:val="00773B0E"/>
    <w:rsid w:val="00773B42"/>
    <w:rsid w:val="00773CA6"/>
    <w:rsid w:val="00774282"/>
    <w:rsid w:val="00774333"/>
    <w:rsid w:val="00774B35"/>
    <w:rsid w:val="00774B75"/>
    <w:rsid w:val="00774E86"/>
    <w:rsid w:val="007750F5"/>
    <w:rsid w:val="007755DE"/>
    <w:rsid w:val="00775F05"/>
    <w:rsid w:val="0077623C"/>
    <w:rsid w:val="00776728"/>
    <w:rsid w:val="0077701A"/>
    <w:rsid w:val="007804C2"/>
    <w:rsid w:val="00780B48"/>
    <w:rsid w:val="00781A39"/>
    <w:rsid w:val="00781DE5"/>
    <w:rsid w:val="0078200B"/>
    <w:rsid w:val="007821BE"/>
    <w:rsid w:val="00782AFA"/>
    <w:rsid w:val="00783E65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422"/>
    <w:rsid w:val="0079163F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496"/>
    <w:rsid w:val="007A465F"/>
    <w:rsid w:val="007A46A0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0C8C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D8D"/>
    <w:rsid w:val="007D0E21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40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65E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CE3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3C8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190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BBD"/>
    <w:rsid w:val="00877DE7"/>
    <w:rsid w:val="00880335"/>
    <w:rsid w:val="008803C5"/>
    <w:rsid w:val="00880CB5"/>
    <w:rsid w:val="00880D18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528D"/>
    <w:rsid w:val="008C5799"/>
    <w:rsid w:val="008C5E6B"/>
    <w:rsid w:val="008C6011"/>
    <w:rsid w:val="008C64CA"/>
    <w:rsid w:val="008C6A72"/>
    <w:rsid w:val="008C7144"/>
    <w:rsid w:val="008C7429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4F7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CBC"/>
    <w:rsid w:val="00936059"/>
    <w:rsid w:val="00936D81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AD4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6A5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735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117D"/>
    <w:rsid w:val="009F189F"/>
    <w:rsid w:val="009F2203"/>
    <w:rsid w:val="009F2A70"/>
    <w:rsid w:val="009F3486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A20"/>
    <w:rsid w:val="00A50C89"/>
    <w:rsid w:val="00A50CB9"/>
    <w:rsid w:val="00A510AA"/>
    <w:rsid w:val="00A515EC"/>
    <w:rsid w:val="00A51D5C"/>
    <w:rsid w:val="00A52166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DBF"/>
    <w:rsid w:val="00A6238D"/>
    <w:rsid w:val="00A62CC4"/>
    <w:rsid w:val="00A63180"/>
    <w:rsid w:val="00A6328E"/>
    <w:rsid w:val="00A63FBC"/>
    <w:rsid w:val="00A64250"/>
    <w:rsid w:val="00A646B2"/>
    <w:rsid w:val="00A6506E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F34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77FFB"/>
    <w:rsid w:val="00A8046D"/>
    <w:rsid w:val="00A80944"/>
    <w:rsid w:val="00A80B77"/>
    <w:rsid w:val="00A80BFD"/>
    <w:rsid w:val="00A81987"/>
    <w:rsid w:val="00A821CF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15F8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0DD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6582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611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2A0"/>
    <w:rsid w:val="00B764D0"/>
    <w:rsid w:val="00B76AB4"/>
    <w:rsid w:val="00B76BAC"/>
    <w:rsid w:val="00B76D60"/>
    <w:rsid w:val="00B76DB1"/>
    <w:rsid w:val="00B77217"/>
    <w:rsid w:val="00B773C3"/>
    <w:rsid w:val="00B77770"/>
    <w:rsid w:val="00B777A8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314E"/>
    <w:rsid w:val="00B83AF3"/>
    <w:rsid w:val="00B83EC4"/>
    <w:rsid w:val="00B84080"/>
    <w:rsid w:val="00B842EA"/>
    <w:rsid w:val="00B84351"/>
    <w:rsid w:val="00B84473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2E3"/>
    <w:rsid w:val="00CB3E35"/>
    <w:rsid w:val="00CB4285"/>
    <w:rsid w:val="00CB4648"/>
    <w:rsid w:val="00CB471B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0C67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F43"/>
    <w:rsid w:val="00CE6022"/>
    <w:rsid w:val="00CE64CC"/>
    <w:rsid w:val="00CE6A5F"/>
    <w:rsid w:val="00CE6C14"/>
    <w:rsid w:val="00CE7737"/>
    <w:rsid w:val="00CE7FA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DDF"/>
    <w:rsid w:val="00D905F1"/>
    <w:rsid w:val="00D90DFD"/>
    <w:rsid w:val="00D910E2"/>
    <w:rsid w:val="00D91689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032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53D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9C0"/>
    <w:rsid w:val="00E55CBB"/>
    <w:rsid w:val="00E55DC2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484"/>
    <w:rsid w:val="00E60551"/>
    <w:rsid w:val="00E606C5"/>
    <w:rsid w:val="00E609AE"/>
    <w:rsid w:val="00E610AB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351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4EF2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240E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2297"/>
    <w:rsid w:val="00F32622"/>
    <w:rsid w:val="00F32B31"/>
    <w:rsid w:val="00F32E00"/>
    <w:rsid w:val="00F32ED4"/>
    <w:rsid w:val="00F32F9F"/>
    <w:rsid w:val="00F33152"/>
    <w:rsid w:val="00F34052"/>
    <w:rsid w:val="00F34190"/>
    <w:rsid w:val="00F3426A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414"/>
    <w:rsid w:val="00FD4BA9"/>
    <w:rsid w:val="00FD4F32"/>
    <w:rsid w:val="00FD516C"/>
    <w:rsid w:val="00FD54FD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BD7C3534-6C0F-43BE-8894-23D2F96E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B1B07-F930-470A-A766-6B1BBF90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12</cp:revision>
  <cp:lastPrinted>2022-03-22T09:13:00Z</cp:lastPrinted>
  <dcterms:created xsi:type="dcterms:W3CDTF">2025-05-09T08:53:00Z</dcterms:created>
  <dcterms:modified xsi:type="dcterms:W3CDTF">2025-10-03T09:52:00Z</dcterms:modified>
</cp:coreProperties>
</file>